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2E33D78"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416745" w:rsidRPr="00416745">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04A2BD37"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606C55">
        <w:rPr>
          <w:rFonts w:cs="Calibri"/>
          <w:b/>
        </w:rPr>
        <w:t>5</w:t>
      </w:r>
      <w:r w:rsidR="00E65ACF">
        <w:rPr>
          <w:rFonts w:cs="Calibri"/>
          <w:b/>
        </w:rPr>
        <w:t xml:space="preserve">: </w:t>
      </w:r>
      <w:r w:rsidR="00D565AE" w:rsidRPr="00897536">
        <w:rPr>
          <w:b/>
          <w:bCs/>
          <w:iCs/>
          <w:color w:val="000000"/>
          <w:szCs w:val="22"/>
        </w:rPr>
        <w:t>Budowa 1</w:t>
      </w:r>
      <w:r w:rsidR="008A00ED">
        <w:rPr>
          <w:b/>
          <w:bCs/>
          <w:iCs/>
          <w:color w:val="000000"/>
          <w:szCs w:val="22"/>
        </w:rPr>
        <w:t>2</w:t>
      </w:r>
      <w:r w:rsidR="00D565AE" w:rsidRPr="00897536">
        <w:rPr>
          <w:b/>
          <w:bCs/>
          <w:iCs/>
          <w:color w:val="000000"/>
          <w:szCs w:val="22"/>
        </w:rPr>
        <w:t xml:space="preserve"> przyłączy kablowych nN na terenie RE Krosno: </w:t>
      </w:r>
      <w:r w:rsidR="00606C55">
        <w:rPr>
          <w:b/>
          <w:bCs/>
          <w:iCs/>
          <w:color w:val="000000"/>
          <w:szCs w:val="22"/>
        </w:rPr>
        <w:t>Głojsce, Żeglce, Iwonicz, Łęki Dukielskie, Zręcin, Łężany, Nowa Wieś, Teodorówka, Jasionka, Bóbrka, Szczepańcowa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416745"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416745"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6745"/>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469"/>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5.docx</dmsv2BaseFileName>
    <dmsv2BaseDisplayName xmlns="http://schemas.microsoft.com/sharepoint/v3">Załącznik nr 4 - Formularz oferty - część 5</dmsv2BaseDisplayName>
    <dmsv2SWPP2ObjectNumber xmlns="http://schemas.microsoft.com/sharepoint/v3" xsi:nil="true"/>
    <dmsv2SWPP2SumMD5 xmlns="http://schemas.microsoft.com/sharepoint/v3">e405938c5bbb094dbc7e33ec815e0fbb</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24834513</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FJ3FSM7XJ42E-1652426618-14446</_dlc_DocId>
    <_dlc_DocIdUrl xmlns="a19cb1c7-c5c7-46d4-85ae-d83685407bba">
      <Url>https://swpp2.dms.gkpge.pl/sites/43/_layouts/15/DocIdRedir.aspx?ID=FJ3FSM7XJ42E-1652426618-14446</Url>
      <Description>FJ3FSM7XJ42E-1652426618-14446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0076DF9F-335B-46FF-80E9-ADAB1A86263B}">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6.xml><?xml version="1.0" encoding="utf-8"?>
<ds:datastoreItem xmlns:ds="http://schemas.openxmlformats.org/officeDocument/2006/customXml" ds:itemID="{8B9A828F-FAE6-4283-B465-A0349F902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1183</Words>
  <Characters>7103</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2026-03-03T11:11:00Z</dcterms:created>
  <dcterms:modified xsi:type="dcterms:W3CDTF">2026-04-28T07:29:00Z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9784ce00-d3a0-4e0b-be27-46be105ddb8f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2026-04-28T07:29:17Z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fbac4ac0-0e38-436e-9504-4f0d0816b7b4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